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802030" w:rsidTr="00802030"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F631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F6311" w:rsidRDefault="002F63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F631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F6311" w:rsidRDefault="00964F5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2F6311" w:rsidRDefault="002F631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F6311" w:rsidRDefault="002F63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F6311" w:rsidRDefault="002F6311">
            <w:pPr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2F6311">
        <w:trPr>
          <w:trHeight w:val="283"/>
        </w:trPr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802030" w:rsidTr="00802030"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4"/>
              <w:gridCol w:w="2264"/>
            </w:tblGrid>
            <w:tr w:rsidR="002F6311" w:rsidTr="006B21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HF255 - Geriatri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802030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2F6311" w:rsidTr="006B21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6B2185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802030">
                  <w:pPr>
                    <w:spacing w:after="0" w:line="240" w:lineRule="auto"/>
                  </w:pPr>
                  <w:r>
                    <w:t>07.01.2019</w:t>
                  </w:r>
                  <w:r w:rsidR="006B2185">
                    <w:t xml:space="preserve"> – 16.30-17.30</w:t>
                  </w:r>
                  <w:bookmarkStart w:id="0" w:name="_GoBack"/>
                  <w:bookmarkEnd w:id="0"/>
                </w:p>
              </w:tc>
            </w:tr>
            <w:tr w:rsidR="002F6311" w:rsidTr="006B21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 w:rsidTr="006B218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802030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2F6311" w:rsidRDefault="002F6311">
            <w:pPr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2F6311">
        <w:trPr>
          <w:trHeight w:val="283"/>
        </w:trPr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2F6311"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Ethem EROGLU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</w:tbl>
          <w:p w:rsidR="002F6311" w:rsidRDefault="002F6311">
            <w:pPr>
              <w:spacing w:after="0" w:line="240" w:lineRule="auto"/>
            </w:pPr>
          </w:p>
        </w:tc>
        <w:tc>
          <w:tcPr>
            <w:tcW w:w="283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Agit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ÖRBEYİ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ALTINTAŞ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  <w:tr w:rsidR="002F631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Dursun ECEVİTLİ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</w:tbl>
          <w:p w:rsidR="002F6311" w:rsidRDefault="002F6311">
            <w:pPr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2F6311">
        <w:trPr>
          <w:trHeight w:val="283"/>
        </w:trPr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2F6311">
        <w:trPr>
          <w:trHeight w:val="283"/>
        </w:trPr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  <w:tr w:rsidR="00802030" w:rsidTr="00802030"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F631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80203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964F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F631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F6311" w:rsidRDefault="002F6311">
                  <w:pPr>
                    <w:spacing w:after="0" w:line="240" w:lineRule="auto"/>
                  </w:pPr>
                </w:p>
              </w:tc>
            </w:tr>
          </w:tbl>
          <w:p w:rsidR="002F6311" w:rsidRDefault="002F6311">
            <w:pPr>
              <w:spacing w:after="0" w:line="240" w:lineRule="auto"/>
            </w:pPr>
          </w:p>
        </w:tc>
        <w:tc>
          <w:tcPr>
            <w:tcW w:w="566" w:type="dxa"/>
          </w:tcPr>
          <w:p w:rsidR="002F6311" w:rsidRDefault="002F6311">
            <w:pPr>
              <w:pStyle w:val="EmptyCellLayoutStyle"/>
              <w:spacing w:after="0" w:line="240" w:lineRule="auto"/>
            </w:pPr>
          </w:p>
        </w:tc>
      </w:tr>
    </w:tbl>
    <w:p w:rsidR="002F6311" w:rsidRDefault="002F6311">
      <w:pPr>
        <w:spacing w:after="0" w:line="240" w:lineRule="auto"/>
      </w:pPr>
    </w:p>
    <w:sectPr w:rsidR="002F6311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7B8" w:rsidRDefault="004367B8">
      <w:pPr>
        <w:spacing w:after="0" w:line="240" w:lineRule="auto"/>
      </w:pPr>
      <w:r>
        <w:separator/>
      </w:r>
    </w:p>
  </w:endnote>
  <w:endnote w:type="continuationSeparator" w:id="0">
    <w:p w:rsidR="004367B8" w:rsidRDefault="00436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2F6311"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</w:tr>
    <w:tr w:rsidR="002F6311"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F6311" w:rsidRDefault="00964F5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</w:tr>
    <w:tr w:rsidR="002F6311"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F631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F6311" w:rsidRDefault="00964F5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2F6311" w:rsidRDefault="002F6311">
          <w:pPr>
            <w:spacing w:after="0" w:line="240" w:lineRule="auto"/>
          </w:pPr>
        </w:p>
      </w:tc>
      <w:tc>
        <w:tcPr>
          <w:tcW w:w="141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</w:tr>
    <w:tr w:rsidR="002F6311"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F631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F6311" w:rsidRDefault="00964F5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F6311" w:rsidRDefault="002F6311">
          <w:pPr>
            <w:spacing w:after="0" w:line="240" w:lineRule="auto"/>
          </w:pPr>
        </w:p>
      </w:tc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</w:tr>
    <w:tr w:rsidR="002F6311"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7B8" w:rsidRDefault="004367B8">
      <w:pPr>
        <w:spacing w:after="0" w:line="240" w:lineRule="auto"/>
      </w:pPr>
      <w:r>
        <w:separator/>
      </w:r>
    </w:p>
  </w:footnote>
  <w:footnote w:type="continuationSeparator" w:id="0">
    <w:p w:rsidR="004367B8" w:rsidRDefault="00436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2F6311"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F631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F6311" w:rsidRDefault="00964F5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F6311" w:rsidRDefault="002F6311">
          <w:pPr>
            <w:spacing w:after="0" w:line="240" w:lineRule="auto"/>
          </w:pPr>
        </w:p>
      </w:tc>
      <w:tc>
        <w:tcPr>
          <w:tcW w:w="566" w:type="dxa"/>
        </w:tcPr>
        <w:p w:rsidR="002F6311" w:rsidRDefault="002F631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6311"/>
    <w:rsid w:val="002F6311"/>
    <w:rsid w:val="004367B8"/>
    <w:rsid w:val="006B2185"/>
    <w:rsid w:val="00802030"/>
    <w:rsid w:val="0096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0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>MOTUN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3</cp:revision>
  <dcterms:created xsi:type="dcterms:W3CDTF">2018-12-14T05:55:00Z</dcterms:created>
  <dcterms:modified xsi:type="dcterms:W3CDTF">2018-12-14T06:41:00Z</dcterms:modified>
</cp:coreProperties>
</file>